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7" w:type="dxa"/>
        <w:jc w:val="center"/>
        <w:tblLook w:val="04A0" w:firstRow="1" w:lastRow="0" w:firstColumn="1" w:lastColumn="0" w:noHBand="0" w:noVBand="1"/>
      </w:tblPr>
      <w:tblGrid>
        <w:gridCol w:w="236"/>
        <w:gridCol w:w="126"/>
        <w:gridCol w:w="184"/>
        <w:gridCol w:w="997"/>
        <w:gridCol w:w="62"/>
        <w:gridCol w:w="3232"/>
        <w:gridCol w:w="421"/>
        <w:gridCol w:w="1098"/>
        <w:gridCol w:w="2527"/>
        <w:gridCol w:w="964"/>
      </w:tblGrid>
      <w:tr w:rsidR="00823D98" w:rsidRPr="005F6BFD" w14:paraId="5D73A1F6" w14:textId="77777777" w:rsidTr="008249AA">
        <w:trPr>
          <w:trHeight w:val="170"/>
          <w:jc w:val="center"/>
        </w:trPr>
        <w:tc>
          <w:tcPr>
            <w:tcW w:w="984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82BDF" w14:textId="77777777" w:rsidR="00FA149A" w:rsidRDefault="000F2F1B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5F6BFD">
              <w:rPr>
                <w:rFonts w:ascii="Arial Narrow" w:hAnsi="Arial Narrow" w:cs="Arial"/>
                <w:b/>
                <w:i/>
                <w:szCs w:val="24"/>
              </w:rPr>
              <w:t>OŚWIADCZENIA o niepodleganiu wykluczeniu</w:t>
            </w:r>
          </w:p>
          <w:p w14:paraId="39B7DBAF" w14:textId="77777777" w:rsidR="000E607B" w:rsidRPr="005F6BFD" w:rsidRDefault="00FA149A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FA149A">
              <w:rPr>
                <w:rFonts w:ascii="Arial Narrow" w:hAnsi="Arial Narrow" w:cs="Arial"/>
                <w:b/>
                <w:i/>
                <w:szCs w:val="24"/>
              </w:rPr>
              <w:t xml:space="preserve">Załącznik nr </w:t>
            </w:r>
            <w:r>
              <w:rPr>
                <w:rFonts w:ascii="Arial Narrow" w:hAnsi="Arial Narrow" w:cs="Arial"/>
                <w:b/>
                <w:i/>
                <w:szCs w:val="24"/>
              </w:rPr>
              <w:t>3</w:t>
            </w:r>
            <w:r w:rsidRPr="00FA149A">
              <w:rPr>
                <w:rFonts w:ascii="Arial Narrow" w:hAnsi="Arial Narrow" w:cs="Arial"/>
                <w:b/>
                <w:i/>
                <w:szCs w:val="24"/>
              </w:rPr>
              <w:t xml:space="preserve"> do wniosku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</w:p>
        </w:tc>
      </w:tr>
      <w:tr w:rsidR="000E607B" w:rsidRPr="005F6BFD" w14:paraId="41E65674" w14:textId="77777777" w:rsidTr="008249AA">
        <w:trPr>
          <w:trHeight w:val="794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194EF5" w14:textId="77777777" w:rsidR="000E607B" w:rsidRPr="005F6BFD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3DF6D8C2" w14:textId="77777777" w:rsidR="004A700A" w:rsidRPr="005F6BFD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5F6BFD">
              <w:rPr>
                <w:rFonts w:ascii="Arial Narrow" w:hAnsi="Arial Narrow" w:cs="Arial"/>
                <w:b/>
                <w:i/>
                <w:szCs w:val="24"/>
              </w:rPr>
              <w:t xml:space="preserve">samodzielnie / </w:t>
            </w:r>
            <w:r w:rsidR="007825CB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w</w:t>
            </w:r>
            <w:r w:rsidR="00823D98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spólnie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5F6BFD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5F6BFD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5F6BFD" w14:paraId="36A983AC" w14:textId="77777777" w:rsidTr="008249AA">
        <w:trPr>
          <w:trHeight w:val="57"/>
          <w:jc w:val="center"/>
        </w:trPr>
        <w:tc>
          <w:tcPr>
            <w:tcW w:w="48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C8F810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50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597B2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5F6BFD" w14:paraId="7F79F64C" w14:textId="77777777" w:rsidTr="008249AA">
        <w:trPr>
          <w:trHeight w:val="283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202D2891" w14:textId="77777777" w:rsidR="000E607B" w:rsidRPr="005F6BFD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5F6BFD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5F6BFD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5F6BFD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5F6BFD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5F6BFD" w14:paraId="589B22C4" w14:textId="77777777" w:rsidTr="008249AA">
        <w:trPr>
          <w:trHeight w:val="283"/>
          <w:jc w:val="center"/>
        </w:trPr>
        <w:tc>
          <w:tcPr>
            <w:tcW w:w="525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4EAC79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DF7704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5F6BFD" w14:paraId="5A86C173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A446" w14:textId="11467EC4" w:rsidR="00EB2E59" w:rsidRPr="001C42EB" w:rsidRDefault="00EB2E59" w:rsidP="00093FCA">
            <w:pPr>
              <w:spacing w:line="260" w:lineRule="exact"/>
              <w:jc w:val="center"/>
              <w:rPr>
                <w:rFonts w:ascii="Arial Narrow" w:hAnsi="Arial Narrow" w:cs="Arial"/>
                <w:b/>
                <w:bCs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85800EC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425D" w14:textId="5879EE68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4D6FEB2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468B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7746A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F7D8" w14:textId="58BBF761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38959B48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6F5DBB8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FAC849" w14:textId="3DB341CD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52F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5F6BFD" w14:paraId="3CB07283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2F2E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36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126F" w14:textId="20F02FC3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63033" w14:textId="77777777" w:rsidR="000E607B" w:rsidRPr="005F6BFD" w:rsidRDefault="000E607B" w:rsidP="005F6BFD">
            <w:pPr>
              <w:spacing w:line="260" w:lineRule="exact"/>
              <w:ind w:left="73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5F6BFD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5F6BFD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E261" w14:textId="3E0E17C9" w:rsidR="000E607B" w:rsidRPr="005F6BFD" w:rsidRDefault="000E607B" w:rsidP="005F6BFD">
            <w:pPr>
              <w:spacing w:line="260" w:lineRule="exact"/>
              <w:ind w:left="73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1E232FE" w14:textId="77777777" w:rsidTr="008249AA">
        <w:trPr>
          <w:trHeight w:val="5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5EC2C" w14:textId="77777777" w:rsidR="000E607B" w:rsidRPr="005F6BFD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5F6BFD" w14:paraId="14A6D900" w14:textId="77777777" w:rsidTr="008249AA">
        <w:trPr>
          <w:trHeight w:val="39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2067" w14:textId="77777777" w:rsidR="000E607B" w:rsidRPr="005F6BFD" w:rsidRDefault="000E607B" w:rsidP="004B7FA1">
            <w:pPr>
              <w:spacing w:line="260" w:lineRule="exact"/>
              <w:jc w:val="both"/>
              <w:rPr>
                <w:rFonts w:ascii="Arial Narrow" w:hAnsi="Arial Narrow" w:cs="Arial"/>
                <w:szCs w:val="21"/>
              </w:rPr>
            </w:pPr>
            <w:r w:rsidRPr="005F6BFD">
              <w:rPr>
                <w:rFonts w:ascii="Arial Narrow" w:hAnsi="Arial Narrow" w:cs="Arial"/>
                <w:szCs w:val="21"/>
              </w:rPr>
              <w:t>Składając ofertę w postępowaniu o udzielenie zamówienia publicznego prowadzon</w:t>
            </w:r>
            <w:r w:rsidR="004F3380" w:rsidRPr="005F6BFD">
              <w:rPr>
                <w:rFonts w:ascii="Arial Narrow" w:hAnsi="Arial Narrow" w:cs="Arial"/>
                <w:szCs w:val="21"/>
              </w:rPr>
              <w:t>ym</w:t>
            </w:r>
            <w:r w:rsidRPr="005F6BFD">
              <w:rPr>
                <w:rFonts w:ascii="Arial Narrow" w:hAnsi="Arial Narrow" w:cs="Arial"/>
                <w:szCs w:val="21"/>
              </w:rPr>
              <w:t xml:space="preserve"> przez: </w:t>
            </w:r>
          </w:p>
        </w:tc>
      </w:tr>
      <w:tr w:rsidR="000E607B" w:rsidRPr="005F6BFD" w14:paraId="31615DE4" w14:textId="77777777" w:rsidTr="008249AA">
        <w:trPr>
          <w:trHeight w:val="624"/>
          <w:jc w:val="center"/>
        </w:trPr>
        <w:tc>
          <w:tcPr>
            <w:tcW w:w="984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96B6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5F6BFD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1FA5A96C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5F6BFD">
              <w:rPr>
                <w:rFonts w:ascii="Arial Narrow" w:hAnsi="Arial Narrow" w:cs="Arial"/>
                <w:szCs w:val="21"/>
              </w:rPr>
              <w:t>ul</w:t>
            </w:r>
            <w:r w:rsidRPr="005F6BFD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5F6BFD">
              <w:rPr>
                <w:rFonts w:ascii="Arial Narrow" w:hAnsi="Arial Narrow" w:cs="Arial"/>
                <w:szCs w:val="21"/>
              </w:rPr>
              <w:t xml:space="preserve">Jana Ostroroga </w:t>
            </w:r>
            <w:r w:rsidRPr="005F6BFD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8249AA" w:rsidRPr="00C20B23" w14:paraId="40588E40" w14:textId="77777777" w:rsidTr="008249AA">
        <w:trPr>
          <w:trHeight w:val="454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7F5BBC81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A868" w14:textId="0D4BA567" w:rsidR="008249AA" w:rsidRPr="00C20B23" w:rsidRDefault="00021254" w:rsidP="00861D51">
            <w:pPr>
              <w:spacing w:line="260" w:lineRule="exact"/>
              <w:rPr>
                <w:rFonts w:ascii="Arial Narrow" w:hAnsi="Arial Narrow" w:cs="Arial"/>
                <w:b/>
                <w:color w:val="0000CC"/>
                <w:szCs w:val="19"/>
              </w:rPr>
            </w:pPr>
            <w:r w:rsidRPr="00021254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 xml:space="preserve">DOSTAWA </w:t>
            </w:r>
            <w:r w:rsidR="00462084" w:rsidRPr="00462084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>ZESTAWÓW FLAR LED DLA ŻW</w:t>
            </w:r>
          </w:p>
        </w:tc>
      </w:tr>
      <w:tr w:rsidR="008249AA" w:rsidRPr="00C20B23" w14:paraId="13B5D0D6" w14:textId="77777777" w:rsidTr="008249AA">
        <w:trPr>
          <w:trHeight w:val="340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2055F974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A691" w14:textId="3634CE5A" w:rsidR="008249AA" w:rsidRPr="00C20B23" w:rsidRDefault="001C42EB" w:rsidP="00861D51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RZ / </w:t>
            </w:r>
            <w:r w:rsidR="00462084">
              <w:rPr>
                <w:rFonts w:ascii="Arial Narrow" w:hAnsi="Arial Narrow" w:cs="Arial"/>
                <w:b/>
                <w:color w:val="006600"/>
                <w:szCs w:val="19"/>
              </w:rPr>
              <w:t>23</w:t>
            </w: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 / D / 2026</w:t>
            </w:r>
            <w:r w:rsidR="008249AA" w:rsidRPr="00C20B23">
              <w:rPr>
                <w:rFonts w:ascii="Arial Narrow" w:hAnsi="Arial Narrow" w:cs="Arial"/>
                <w:b/>
                <w:color w:val="0000CC"/>
                <w:szCs w:val="19"/>
              </w:rPr>
              <w:t xml:space="preserve"> </w:t>
            </w:r>
          </w:p>
        </w:tc>
      </w:tr>
      <w:tr w:rsidR="00873B42" w:rsidRPr="0008178A" w14:paraId="2A23D854" w14:textId="77777777" w:rsidTr="008249AA">
        <w:trPr>
          <w:trHeight w:val="3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1195225" w14:textId="77777777" w:rsidR="00873B42" w:rsidRPr="0008178A" w:rsidRDefault="00873B42" w:rsidP="001C42EB">
            <w:pPr>
              <w:numPr>
                <w:ilvl w:val="0"/>
                <w:numId w:val="93"/>
              </w:numPr>
              <w:spacing w:before="60" w:line="264" w:lineRule="auto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713C52" w14:textId="77777777" w:rsidR="00873B42" w:rsidRPr="0008178A" w:rsidRDefault="00873B42" w:rsidP="001C42EB">
            <w:pPr>
              <w:spacing w:before="60" w:line="264" w:lineRule="auto"/>
              <w:rPr>
                <w:rFonts w:ascii="Arial Narrow" w:hAnsi="Arial Narrow" w:cs="Arial"/>
                <w:b/>
                <w:szCs w:val="21"/>
              </w:rPr>
            </w:pPr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NIE  ZACHODZĄ  w stosunku do  mnie  przesłanki  WYKLUCZENIA</w:t>
            </w:r>
            <w:r>
              <w:rPr>
                <w:rFonts w:ascii="Arial Narrow" w:hAnsi="Arial Narrow" w:cs="Arial"/>
                <w:b/>
                <w:szCs w:val="21"/>
                <w:u w:val="single"/>
              </w:rPr>
              <w:t xml:space="preserve"> z postępowania</w:t>
            </w:r>
            <w:r>
              <w:rPr>
                <w:rFonts w:ascii="Arial Narrow" w:hAnsi="Arial Narrow" w:cs="Arial"/>
                <w:b/>
                <w:szCs w:val="21"/>
              </w:rPr>
              <w:t>:</w:t>
            </w:r>
          </w:p>
        </w:tc>
      </w:tr>
      <w:tr w:rsidR="00873B42" w:rsidRPr="00C20B23" w14:paraId="481442A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C2ECD62" w14:textId="77777777" w:rsidR="00873B42" w:rsidRPr="00C20B23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89EB49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5k rozporządzenia Rady (UE) nr 833/2014 z dnia 31 lipca 2014  r. dot</w:t>
            </w:r>
            <w:r>
              <w:rPr>
                <w:rFonts w:ascii="Arial Narrow" w:hAnsi="Arial Narrow" w:cs="Arial"/>
                <w:spacing w:val="-6"/>
                <w:szCs w:val="21"/>
              </w:rPr>
              <w:t>.</w:t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środków  ograniczających  w  związku  </w:t>
            </w:r>
            <w:r>
              <w:rPr>
                <w:rFonts w:ascii="Arial Narrow" w:hAnsi="Arial Narrow" w:cs="Arial"/>
                <w:spacing w:val="-6"/>
                <w:szCs w:val="21"/>
              </w:rPr>
              <w:br/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z  działaniami  Rosji destabilizującymi sytuację na Ukrainie 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(Dz. Urz. UE  nr  L  229  z 31.07.2014,  str.  1);</w:t>
            </w:r>
          </w:p>
        </w:tc>
      </w:tr>
      <w:tr w:rsidR="00873B42" w:rsidRPr="00C20B23" w14:paraId="4077CEE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C4F1462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CDC128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b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7 ust. 1 ustawy z dnia 13 kwietnia 2022 r. o szczególnych rozwiązaniach w zakresie przeciwdziałania wspieraniu agresji na Ukrainę oraz służących ochronie bezpieczeństwa narodowego;</w:t>
            </w:r>
          </w:p>
        </w:tc>
      </w:tr>
      <w:tr w:rsidR="00873B42" w:rsidRPr="00C20B23" w14:paraId="6597866F" w14:textId="77777777" w:rsidTr="008249AA">
        <w:trPr>
          <w:trHeight w:val="1077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F4A7187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F2258D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z tytułu niewykonania lub nienależytego wykonania, lub nienależytego wykonywania istotnych zobowiązań wynikających z zawartej umowy z Zamawiającym (OZŻW) w okresie ostatnich 3 lat, co doprowadziło do wypowiedzenia lub odstąpienia od umowy przez Zamawiającego (OZŻW), odszkodowania, wykonania zastępczego lub realizacji uprawnień z tytułu rękojmi za wady, z przyczyn leżących po mojej stronie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.</w:t>
            </w:r>
          </w:p>
        </w:tc>
      </w:tr>
      <w:tr w:rsidR="00873B42" w:rsidRPr="00316B0D" w14:paraId="66F3892D" w14:textId="77777777" w:rsidTr="008249AA">
        <w:trPr>
          <w:trHeight w:val="6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D460A" w14:textId="77777777" w:rsidR="00873B42" w:rsidRPr="00316B0D" w:rsidRDefault="00873B42" w:rsidP="001C42EB">
            <w:pPr>
              <w:numPr>
                <w:ilvl w:val="0"/>
                <w:numId w:val="93"/>
              </w:numPr>
              <w:spacing w:line="264" w:lineRule="auto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AED1" w14:textId="77777777" w:rsidR="00873B42" w:rsidRPr="00316B0D" w:rsidRDefault="00873B42" w:rsidP="001C42EB">
            <w:pPr>
              <w:spacing w:line="264" w:lineRule="auto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0E607B" w:rsidRPr="005F6BFD" w14:paraId="4D4A2C23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E2757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235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7654D1" w:rsidRPr="005F6BFD" w14:paraId="2E682821" w14:textId="77777777" w:rsidTr="008249AA">
        <w:trPr>
          <w:trHeight w:val="510"/>
          <w:jc w:val="center"/>
        </w:trPr>
        <w:tc>
          <w:tcPr>
            <w:tcW w:w="362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8C0F3C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4670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A9780E" w:rsidRPr="005F6BFD" w14:paraId="0D4AB61D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CD853FA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A7D6E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5F6BFD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5F6BFD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06391F26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86CB983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E15C615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5F6BFD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Pr="005F6BFD">
        <w:rPr>
          <w:rFonts w:ascii="Arial Narrow" w:hAnsi="Arial Narrow" w:cs="Arial"/>
          <w:bCs/>
          <w:i/>
          <w:sz w:val="16"/>
        </w:rPr>
        <w:t>i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5F6BFD">
        <w:rPr>
          <w:rFonts w:ascii="Arial Narrow" w:hAnsi="Arial Narrow" w:cs="Arial"/>
          <w:bCs/>
          <w:i/>
          <w:sz w:val="16"/>
        </w:rPr>
        <w:t>(</w:t>
      </w:r>
      <w:r w:rsidR="00C56609" w:rsidRPr="005F6BFD">
        <w:rPr>
          <w:rFonts w:ascii="Arial Narrow" w:hAnsi="Arial Narrow" w:cs="Arial"/>
          <w:bCs/>
          <w:i/>
          <w:sz w:val="16"/>
        </w:rPr>
        <w:t>na niniejszym wzorze</w:t>
      </w:r>
      <w:r w:rsidR="000D49FE" w:rsidRPr="005F6BFD">
        <w:rPr>
          <w:rFonts w:ascii="Arial Narrow" w:hAnsi="Arial Narrow" w:cs="Arial"/>
          <w:bCs/>
          <w:i/>
          <w:sz w:val="16"/>
        </w:rPr>
        <w:t xml:space="preserve">) 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o niepodleganiu wykluczeniu </w:t>
      </w:r>
    </w:p>
    <w:p w14:paraId="045CF843" w14:textId="77777777" w:rsidR="007825CB" w:rsidRPr="005F6BFD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7DACD3A4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5F6BFD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5F6BFD">
        <w:rPr>
          <w:rFonts w:ascii="Arial Narrow" w:hAnsi="Arial Narrow" w:cs="Arial"/>
          <w:bCs/>
          <w:i/>
          <w:sz w:val="16"/>
        </w:rPr>
        <w:t xml:space="preserve">udzielenie </w:t>
      </w:r>
      <w:r w:rsidRPr="005F6BFD">
        <w:rPr>
          <w:rFonts w:ascii="Arial Narrow" w:hAnsi="Arial Narrow" w:cs="Arial"/>
          <w:bCs/>
          <w:i/>
          <w:sz w:val="16"/>
        </w:rPr>
        <w:t>zamówienia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5F6BFD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>pozostawiają słowo „wspólnie” i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składają odrębne oświadczenia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5F6BFD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5F6BFD">
        <w:rPr>
          <w:rFonts w:ascii="Arial Narrow" w:hAnsi="Arial Narrow" w:cs="Arial"/>
          <w:bCs/>
          <w:i/>
          <w:sz w:val="16"/>
        </w:rPr>
        <w:t>.</w:t>
      </w:r>
    </w:p>
    <w:p w14:paraId="6A402859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3A58BC38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5F6BFD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na </w:t>
      </w:r>
      <w:r w:rsidRPr="005F6BFD">
        <w:rPr>
          <w:rFonts w:ascii="Arial Narrow" w:hAnsi="Arial Narrow" w:cs="Arial"/>
          <w:bCs/>
          <w:i/>
          <w:sz w:val="16"/>
        </w:rPr>
        <w:t>odrębn</w:t>
      </w:r>
      <w:r w:rsidR="00B062BA" w:rsidRPr="005F6BFD">
        <w:rPr>
          <w:rFonts w:ascii="Arial Narrow" w:hAnsi="Arial Narrow" w:cs="Arial"/>
          <w:bCs/>
          <w:i/>
          <w:sz w:val="16"/>
        </w:rPr>
        <w:t>ie składanych przez nich</w:t>
      </w:r>
      <w:r w:rsidRPr="005F6BFD">
        <w:rPr>
          <w:rFonts w:ascii="Arial Narrow" w:hAnsi="Arial Narrow" w:cs="Arial"/>
          <w:bCs/>
          <w:i/>
          <w:sz w:val="16"/>
        </w:rPr>
        <w:t xml:space="preserve"> oświadczenia</w:t>
      </w:r>
      <w:r w:rsidR="0087709D" w:rsidRPr="005F6BFD">
        <w:rPr>
          <w:rFonts w:ascii="Arial Narrow" w:hAnsi="Arial Narrow" w:cs="Arial"/>
          <w:bCs/>
          <w:i/>
          <w:sz w:val="16"/>
        </w:rPr>
        <w:t>ch</w:t>
      </w:r>
      <w:r w:rsidR="00B062BA" w:rsidRPr="005F6BFD">
        <w:rPr>
          <w:rFonts w:ascii="Arial Narrow" w:hAnsi="Arial Narrow" w:cs="Arial"/>
          <w:bCs/>
          <w:i/>
          <w:sz w:val="16"/>
        </w:rPr>
        <w:t>,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5F6BFD">
        <w:rPr>
          <w:rFonts w:ascii="Arial Narrow" w:hAnsi="Arial Narrow" w:cs="Arial"/>
          <w:bCs/>
          <w:i/>
          <w:sz w:val="16"/>
        </w:rPr>
        <w:t>„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5F6BFD">
        <w:rPr>
          <w:rFonts w:ascii="Arial Narrow" w:hAnsi="Arial Narrow" w:cs="Arial"/>
          <w:bCs/>
          <w:i/>
          <w:sz w:val="16"/>
        </w:rPr>
        <w:t>.</w:t>
      </w:r>
    </w:p>
    <w:p w14:paraId="79397AAB" w14:textId="77777777" w:rsidR="00555859" w:rsidRPr="005F6BFD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5F6BFD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BEE1A" w14:textId="77777777" w:rsidR="00BA722C" w:rsidRDefault="00BA722C">
      <w:r>
        <w:separator/>
      </w:r>
    </w:p>
  </w:endnote>
  <w:endnote w:type="continuationSeparator" w:id="0">
    <w:p w14:paraId="795F6299" w14:textId="77777777" w:rsidR="00BA722C" w:rsidRDefault="00BA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963D" w14:textId="77777777" w:rsidR="00EB2E59" w:rsidRDefault="00EB2E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DAC6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7552C0FB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354B" w14:textId="77777777" w:rsidR="00EB2E59" w:rsidRDefault="00EB2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6E83" w14:textId="77777777" w:rsidR="00BA722C" w:rsidRDefault="00BA722C">
      <w:r>
        <w:separator/>
      </w:r>
    </w:p>
  </w:footnote>
  <w:footnote w:type="continuationSeparator" w:id="0">
    <w:p w14:paraId="4AE85364" w14:textId="77777777" w:rsidR="00BA722C" w:rsidRDefault="00BA7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A161" w14:textId="77777777" w:rsidR="00EB2E59" w:rsidRDefault="00EB2E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9EC6" w14:textId="77777777" w:rsidR="00EB2E59" w:rsidRDefault="00EB2E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E7EA" w14:textId="77777777" w:rsidR="00EB2E59" w:rsidRDefault="00EB2E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7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2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0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3" w15:restartNumberingAfterBreak="0">
    <w:nsid w:val="105A7702"/>
    <w:multiLevelType w:val="multilevel"/>
    <w:tmpl w:val="2C68EFCE"/>
    <w:numStyleLink w:val="Styl1"/>
  </w:abstractNum>
  <w:abstractNum w:abstractNumId="24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2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3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0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4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7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0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7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0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2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6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0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1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5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7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8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1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3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7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1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3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6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7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1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5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6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4099298">
    <w:abstractNumId w:val="43"/>
  </w:num>
  <w:num w:numId="2" w16cid:durableId="2080859275">
    <w:abstractNumId w:val="48"/>
  </w:num>
  <w:num w:numId="3" w16cid:durableId="2128699534">
    <w:abstractNumId w:val="85"/>
  </w:num>
  <w:num w:numId="4" w16cid:durableId="90978295">
    <w:abstractNumId w:val="17"/>
  </w:num>
  <w:num w:numId="5" w16cid:durableId="1063529417">
    <w:abstractNumId w:val="83"/>
  </w:num>
  <w:num w:numId="6" w16cid:durableId="155846506">
    <w:abstractNumId w:val="46"/>
  </w:num>
  <w:num w:numId="7" w16cid:durableId="584532850">
    <w:abstractNumId w:val="33"/>
  </w:num>
  <w:num w:numId="8" w16cid:durableId="1002700923">
    <w:abstractNumId w:val="67"/>
  </w:num>
  <w:num w:numId="9" w16cid:durableId="302665401">
    <w:abstractNumId w:val="41"/>
  </w:num>
  <w:num w:numId="10" w16cid:durableId="1355960043">
    <w:abstractNumId w:val="63"/>
  </w:num>
  <w:num w:numId="11" w16cid:durableId="1604191983">
    <w:abstractNumId w:val="56"/>
  </w:num>
  <w:num w:numId="12" w16cid:durableId="673996055">
    <w:abstractNumId w:val="20"/>
  </w:num>
  <w:num w:numId="13" w16cid:durableId="227427103">
    <w:abstractNumId w:val="87"/>
  </w:num>
  <w:num w:numId="14" w16cid:durableId="1346403928">
    <w:abstractNumId w:val="73"/>
    <w:lvlOverride w:ilvl="0">
      <w:startOverride w:val="1"/>
    </w:lvlOverride>
  </w:num>
  <w:num w:numId="15" w16cid:durableId="1446266007">
    <w:abstractNumId w:val="72"/>
  </w:num>
  <w:num w:numId="16" w16cid:durableId="239142599">
    <w:abstractNumId w:val="81"/>
  </w:num>
  <w:num w:numId="17" w16cid:durableId="552276182">
    <w:abstractNumId w:val="92"/>
  </w:num>
  <w:num w:numId="18" w16cid:durableId="508787448">
    <w:abstractNumId w:val="58"/>
  </w:num>
  <w:num w:numId="19" w16cid:durableId="1420908887">
    <w:abstractNumId w:val="75"/>
  </w:num>
  <w:num w:numId="20" w16cid:durableId="934284057">
    <w:abstractNumId w:val="34"/>
  </w:num>
  <w:num w:numId="21" w16cid:durableId="1805850438">
    <w:abstractNumId w:val="64"/>
  </w:num>
  <w:num w:numId="22" w16cid:durableId="297146508">
    <w:abstractNumId w:val="35"/>
  </w:num>
  <w:num w:numId="23" w16cid:durableId="1737046170">
    <w:abstractNumId w:val="53"/>
  </w:num>
  <w:num w:numId="24" w16cid:durableId="702176726">
    <w:abstractNumId w:val="38"/>
  </w:num>
  <w:num w:numId="25" w16cid:durableId="331034450">
    <w:abstractNumId w:val="29"/>
  </w:num>
  <w:num w:numId="26" w16cid:durableId="548420770">
    <w:abstractNumId w:val="94"/>
  </w:num>
  <w:num w:numId="27" w16cid:durableId="1649238241">
    <w:abstractNumId w:val="23"/>
  </w:num>
  <w:num w:numId="28" w16cid:durableId="1713384786">
    <w:abstractNumId w:val="88"/>
  </w:num>
  <w:num w:numId="29" w16cid:durableId="1381053673">
    <w:abstractNumId w:val="13"/>
  </w:num>
  <w:num w:numId="30" w16cid:durableId="395662047">
    <w:abstractNumId w:val="93"/>
  </w:num>
  <w:num w:numId="31" w16cid:durableId="1957636248">
    <w:abstractNumId w:val="84"/>
  </w:num>
  <w:num w:numId="32" w16cid:durableId="278033424">
    <w:abstractNumId w:val="62"/>
  </w:num>
  <w:num w:numId="33" w16cid:durableId="1217160479">
    <w:abstractNumId w:val="66"/>
  </w:num>
  <w:num w:numId="34" w16cid:durableId="481894805">
    <w:abstractNumId w:val="47"/>
  </w:num>
  <w:num w:numId="35" w16cid:durableId="2138334323">
    <w:abstractNumId w:val="27"/>
  </w:num>
  <w:num w:numId="36" w16cid:durableId="1751998696">
    <w:abstractNumId w:val="57"/>
  </w:num>
  <w:num w:numId="37" w16cid:durableId="1919290063">
    <w:abstractNumId w:val="90"/>
  </w:num>
  <w:num w:numId="38" w16cid:durableId="1397820406">
    <w:abstractNumId w:val="91"/>
  </w:num>
  <w:num w:numId="39" w16cid:durableId="504561673">
    <w:abstractNumId w:val="50"/>
  </w:num>
  <w:num w:numId="40" w16cid:durableId="2080059566">
    <w:abstractNumId w:val="96"/>
  </w:num>
  <w:num w:numId="41" w16cid:durableId="1235966478">
    <w:abstractNumId w:val="32"/>
  </w:num>
  <w:num w:numId="42" w16cid:durableId="491720769">
    <w:abstractNumId w:val="31"/>
  </w:num>
  <w:num w:numId="43" w16cid:durableId="1124621432">
    <w:abstractNumId w:val="28"/>
  </w:num>
  <w:num w:numId="44" w16cid:durableId="943338925">
    <w:abstractNumId w:val="59"/>
  </w:num>
  <w:num w:numId="45" w16cid:durableId="1766925058">
    <w:abstractNumId w:val="19"/>
  </w:num>
  <w:num w:numId="46" w16cid:durableId="1140152352">
    <w:abstractNumId w:val="80"/>
  </w:num>
  <w:num w:numId="47" w16cid:durableId="387994396">
    <w:abstractNumId w:val="36"/>
  </w:num>
  <w:num w:numId="48" w16cid:durableId="587617683">
    <w:abstractNumId w:val="52"/>
  </w:num>
  <w:num w:numId="49" w16cid:durableId="1115058931">
    <w:abstractNumId w:val="45"/>
  </w:num>
  <w:num w:numId="50" w16cid:durableId="648484520">
    <w:abstractNumId w:val="70"/>
  </w:num>
  <w:num w:numId="51" w16cid:durableId="1555196011">
    <w:abstractNumId w:val="42"/>
  </w:num>
  <w:num w:numId="52" w16cid:durableId="679743913">
    <w:abstractNumId w:val="95"/>
  </w:num>
  <w:num w:numId="53" w16cid:durableId="1174301754">
    <w:abstractNumId w:val="30"/>
  </w:num>
  <w:num w:numId="54" w16cid:durableId="1128353583">
    <w:abstractNumId w:val="18"/>
  </w:num>
  <w:num w:numId="55" w16cid:durableId="282615451">
    <w:abstractNumId w:val="44"/>
  </w:num>
  <w:num w:numId="56" w16cid:durableId="689185073">
    <w:abstractNumId w:val="107"/>
  </w:num>
  <w:num w:numId="57" w16cid:durableId="317685161">
    <w:abstractNumId w:val="99"/>
  </w:num>
  <w:num w:numId="58" w16cid:durableId="428814438">
    <w:abstractNumId w:val="82"/>
  </w:num>
  <w:num w:numId="59" w16cid:durableId="1854611078">
    <w:abstractNumId w:val="26"/>
  </w:num>
  <w:num w:numId="60" w16cid:durableId="775246188">
    <w:abstractNumId w:val="16"/>
  </w:num>
  <w:num w:numId="61" w16cid:durableId="1954556964">
    <w:abstractNumId w:val="49"/>
  </w:num>
  <w:num w:numId="62" w16cid:durableId="722873474">
    <w:abstractNumId w:val="97"/>
  </w:num>
  <w:num w:numId="63" w16cid:durableId="752319465">
    <w:abstractNumId w:val="21"/>
  </w:num>
  <w:num w:numId="64" w16cid:durableId="1901554785">
    <w:abstractNumId w:val="24"/>
  </w:num>
  <w:num w:numId="65" w16cid:durableId="364983409">
    <w:abstractNumId w:val="106"/>
  </w:num>
  <w:num w:numId="66" w16cid:durableId="255016670">
    <w:abstractNumId w:val="101"/>
  </w:num>
  <w:num w:numId="67" w16cid:durableId="412438803">
    <w:abstractNumId w:val="74"/>
  </w:num>
  <w:num w:numId="68" w16cid:durableId="307977921">
    <w:abstractNumId w:val="51"/>
  </w:num>
  <w:num w:numId="69" w16cid:durableId="1437409366">
    <w:abstractNumId w:val="14"/>
  </w:num>
  <w:num w:numId="70" w16cid:durableId="956257110">
    <w:abstractNumId w:val="108"/>
  </w:num>
  <w:num w:numId="71" w16cid:durableId="1565217393">
    <w:abstractNumId w:val="25"/>
  </w:num>
  <w:num w:numId="72" w16cid:durableId="1995185099">
    <w:abstractNumId w:val="105"/>
  </w:num>
  <w:num w:numId="73" w16cid:durableId="6833280">
    <w:abstractNumId w:val="77"/>
  </w:num>
  <w:num w:numId="74" w16cid:durableId="808985112">
    <w:abstractNumId w:val="12"/>
  </w:num>
  <w:num w:numId="75" w16cid:durableId="876284133">
    <w:abstractNumId w:val="15"/>
  </w:num>
  <w:num w:numId="76" w16cid:durableId="1699626888">
    <w:abstractNumId w:val="54"/>
  </w:num>
  <w:num w:numId="77" w16cid:durableId="383527024">
    <w:abstractNumId w:val="104"/>
  </w:num>
  <w:num w:numId="78" w16cid:durableId="2139293619">
    <w:abstractNumId w:val="102"/>
  </w:num>
  <w:num w:numId="79" w16cid:durableId="91315953">
    <w:abstractNumId w:val="79"/>
  </w:num>
  <w:num w:numId="80" w16cid:durableId="511068979">
    <w:abstractNumId w:val="55"/>
  </w:num>
  <w:num w:numId="81" w16cid:durableId="982584241">
    <w:abstractNumId w:val="98"/>
  </w:num>
  <w:num w:numId="82" w16cid:durableId="790321636">
    <w:abstractNumId w:val="22"/>
  </w:num>
  <w:num w:numId="83" w16cid:durableId="1311594101">
    <w:abstractNumId w:val="86"/>
  </w:num>
  <w:num w:numId="84" w16cid:durableId="187522481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695153335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654219654">
    <w:abstractNumId w:val="69"/>
  </w:num>
  <w:num w:numId="87" w16cid:durableId="1754160178">
    <w:abstractNumId w:val="76"/>
  </w:num>
  <w:num w:numId="88" w16cid:durableId="1140340595">
    <w:abstractNumId w:val="65"/>
  </w:num>
  <w:num w:numId="89" w16cid:durableId="2028944953">
    <w:abstractNumId w:val="100"/>
  </w:num>
  <w:num w:numId="90" w16cid:durableId="1087187590">
    <w:abstractNumId w:val="39"/>
  </w:num>
  <w:num w:numId="91" w16cid:durableId="173303199">
    <w:abstractNumId w:val="61"/>
  </w:num>
  <w:num w:numId="92" w16cid:durableId="1150245652">
    <w:abstractNumId w:val="103"/>
  </w:num>
  <w:num w:numId="93" w16cid:durableId="1543636322">
    <w:abstractNumId w:val="60"/>
  </w:num>
  <w:num w:numId="94" w16cid:durableId="714811065">
    <w:abstractNumId w:val="89"/>
  </w:num>
  <w:num w:numId="95" w16cid:durableId="1096950043">
    <w:abstractNumId w:val="37"/>
  </w:num>
  <w:num w:numId="96" w16cid:durableId="1275556662">
    <w:abstractNumId w:val="68"/>
  </w:num>
  <w:num w:numId="97" w16cid:durableId="898057128">
    <w:abstractNumId w:val="40"/>
  </w:num>
  <w:num w:numId="98" w16cid:durableId="975796202">
    <w:abstractNumId w:val="7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E23"/>
    <w:rsid w:val="00004118"/>
    <w:rsid w:val="00005474"/>
    <w:rsid w:val="00005655"/>
    <w:rsid w:val="00006155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D2A"/>
    <w:rsid w:val="000152F0"/>
    <w:rsid w:val="00015593"/>
    <w:rsid w:val="00015F4E"/>
    <w:rsid w:val="0001618F"/>
    <w:rsid w:val="0001785D"/>
    <w:rsid w:val="00017F12"/>
    <w:rsid w:val="00021254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403EB"/>
    <w:rsid w:val="0004059D"/>
    <w:rsid w:val="000405AA"/>
    <w:rsid w:val="000405C8"/>
    <w:rsid w:val="00040942"/>
    <w:rsid w:val="00041F5C"/>
    <w:rsid w:val="00042DD9"/>
    <w:rsid w:val="0004413C"/>
    <w:rsid w:val="0004573F"/>
    <w:rsid w:val="00047058"/>
    <w:rsid w:val="0005009B"/>
    <w:rsid w:val="000509F1"/>
    <w:rsid w:val="00050B7F"/>
    <w:rsid w:val="00051ED6"/>
    <w:rsid w:val="000521C5"/>
    <w:rsid w:val="00052E27"/>
    <w:rsid w:val="00053711"/>
    <w:rsid w:val="00053CF5"/>
    <w:rsid w:val="00056243"/>
    <w:rsid w:val="0005663E"/>
    <w:rsid w:val="00056E23"/>
    <w:rsid w:val="000576BC"/>
    <w:rsid w:val="00057B35"/>
    <w:rsid w:val="00057F4C"/>
    <w:rsid w:val="0006078A"/>
    <w:rsid w:val="00060F19"/>
    <w:rsid w:val="00061822"/>
    <w:rsid w:val="00062D2C"/>
    <w:rsid w:val="00063BAE"/>
    <w:rsid w:val="00064512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C82"/>
    <w:rsid w:val="000832E7"/>
    <w:rsid w:val="000832F9"/>
    <w:rsid w:val="0008414F"/>
    <w:rsid w:val="000841B1"/>
    <w:rsid w:val="00086262"/>
    <w:rsid w:val="00087425"/>
    <w:rsid w:val="000903DF"/>
    <w:rsid w:val="00090D36"/>
    <w:rsid w:val="00092178"/>
    <w:rsid w:val="00092230"/>
    <w:rsid w:val="00092A5C"/>
    <w:rsid w:val="00092C8B"/>
    <w:rsid w:val="00092E3E"/>
    <w:rsid w:val="000938E0"/>
    <w:rsid w:val="00093DFC"/>
    <w:rsid w:val="00093FCA"/>
    <w:rsid w:val="00094DCF"/>
    <w:rsid w:val="00096048"/>
    <w:rsid w:val="000967A7"/>
    <w:rsid w:val="00096B63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BA4"/>
    <w:rsid w:val="000B066D"/>
    <w:rsid w:val="000B1126"/>
    <w:rsid w:val="000B19D7"/>
    <w:rsid w:val="000B1AFB"/>
    <w:rsid w:val="000B250C"/>
    <w:rsid w:val="000B2C25"/>
    <w:rsid w:val="000B2D04"/>
    <w:rsid w:val="000B4E4E"/>
    <w:rsid w:val="000B54D0"/>
    <w:rsid w:val="000B6147"/>
    <w:rsid w:val="000B65D3"/>
    <w:rsid w:val="000B6755"/>
    <w:rsid w:val="000B7708"/>
    <w:rsid w:val="000B7A3E"/>
    <w:rsid w:val="000C0AA4"/>
    <w:rsid w:val="000C0BA0"/>
    <w:rsid w:val="000C0CCE"/>
    <w:rsid w:val="000C0EE3"/>
    <w:rsid w:val="000C165A"/>
    <w:rsid w:val="000C172A"/>
    <w:rsid w:val="000C31AD"/>
    <w:rsid w:val="000C35DB"/>
    <w:rsid w:val="000C37D3"/>
    <w:rsid w:val="000C38D3"/>
    <w:rsid w:val="000C4D2C"/>
    <w:rsid w:val="000C4EF2"/>
    <w:rsid w:val="000C56F3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694"/>
    <w:rsid w:val="000D696C"/>
    <w:rsid w:val="000D6F55"/>
    <w:rsid w:val="000D73C2"/>
    <w:rsid w:val="000E0D24"/>
    <w:rsid w:val="000E5185"/>
    <w:rsid w:val="000E607B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1987"/>
    <w:rsid w:val="00101BBD"/>
    <w:rsid w:val="00101F40"/>
    <w:rsid w:val="001026CC"/>
    <w:rsid w:val="001033F2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344D"/>
    <w:rsid w:val="001136E4"/>
    <w:rsid w:val="001137A7"/>
    <w:rsid w:val="00113BF7"/>
    <w:rsid w:val="00113DCA"/>
    <w:rsid w:val="0011422A"/>
    <w:rsid w:val="00114290"/>
    <w:rsid w:val="001147DC"/>
    <w:rsid w:val="001148A7"/>
    <w:rsid w:val="00115764"/>
    <w:rsid w:val="00115B06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2EA8"/>
    <w:rsid w:val="00133998"/>
    <w:rsid w:val="0013400F"/>
    <w:rsid w:val="00136510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4DF0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610E"/>
    <w:rsid w:val="00156330"/>
    <w:rsid w:val="001571F5"/>
    <w:rsid w:val="00161C66"/>
    <w:rsid w:val="00162989"/>
    <w:rsid w:val="001643BC"/>
    <w:rsid w:val="001650B5"/>
    <w:rsid w:val="00165537"/>
    <w:rsid w:val="00165B65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4AF"/>
    <w:rsid w:val="00184915"/>
    <w:rsid w:val="00184E36"/>
    <w:rsid w:val="00185E6F"/>
    <w:rsid w:val="00185F81"/>
    <w:rsid w:val="00186AEB"/>
    <w:rsid w:val="00186D35"/>
    <w:rsid w:val="00186FDD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179F"/>
    <w:rsid w:val="001A18AC"/>
    <w:rsid w:val="001A25C1"/>
    <w:rsid w:val="001A2992"/>
    <w:rsid w:val="001A3179"/>
    <w:rsid w:val="001A318D"/>
    <w:rsid w:val="001A3A0E"/>
    <w:rsid w:val="001A3B63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A0"/>
    <w:rsid w:val="001B4138"/>
    <w:rsid w:val="001B4380"/>
    <w:rsid w:val="001B453D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2EB"/>
    <w:rsid w:val="001C431C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E35"/>
    <w:rsid w:val="001E3FBD"/>
    <w:rsid w:val="001E4094"/>
    <w:rsid w:val="001E5CCB"/>
    <w:rsid w:val="001E5CCC"/>
    <w:rsid w:val="001E65B6"/>
    <w:rsid w:val="001E6E3B"/>
    <w:rsid w:val="001F0471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C65"/>
    <w:rsid w:val="00201ECF"/>
    <w:rsid w:val="0020273F"/>
    <w:rsid w:val="0020294A"/>
    <w:rsid w:val="0020299F"/>
    <w:rsid w:val="00202B1F"/>
    <w:rsid w:val="00202D30"/>
    <w:rsid w:val="002030EC"/>
    <w:rsid w:val="00203F41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2E1A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47E"/>
    <w:rsid w:val="00216B46"/>
    <w:rsid w:val="00217158"/>
    <w:rsid w:val="00217CA0"/>
    <w:rsid w:val="00217DF8"/>
    <w:rsid w:val="0022010B"/>
    <w:rsid w:val="00220256"/>
    <w:rsid w:val="00220731"/>
    <w:rsid w:val="00221177"/>
    <w:rsid w:val="002217B8"/>
    <w:rsid w:val="00221E9B"/>
    <w:rsid w:val="002228B7"/>
    <w:rsid w:val="00222938"/>
    <w:rsid w:val="00224C40"/>
    <w:rsid w:val="00224D2F"/>
    <w:rsid w:val="00224E2C"/>
    <w:rsid w:val="0022541C"/>
    <w:rsid w:val="0022649A"/>
    <w:rsid w:val="00226F1B"/>
    <w:rsid w:val="002278C1"/>
    <w:rsid w:val="00227EF4"/>
    <w:rsid w:val="0023011C"/>
    <w:rsid w:val="00230162"/>
    <w:rsid w:val="00231F98"/>
    <w:rsid w:val="002323AB"/>
    <w:rsid w:val="0023364D"/>
    <w:rsid w:val="00233D94"/>
    <w:rsid w:val="00235F5C"/>
    <w:rsid w:val="002360DB"/>
    <w:rsid w:val="0023633C"/>
    <w:rsid w:val="00237514"/>
    <w:rsid w:val="00237B21"/>
    <w:rsid w:val="00241083"/>
    <w:rsid w:val="00241BAB"/>
    <w:rsid w:val="00244439"/>
    <w:rsid w:val="0024480B"/>
    <w:rsid w:val="00247126"/>
    <w:rsid w:val="002474D1"/>
    <w:rsid w:val="002548E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64A4"/>
    <w:rsid w:val="00266700"/>
    <w:rsid w:val="0026751E"/>
    <w:rsid w:val="00267AC7"/>
    <w:rsid w:val="002701FB"/>
    <w:rsid w:val="00270639"/>
    <w:rsid w:val="00270F61"/>
    <w:rsid w:val="00270FD2"/>
    <w:rsid w:val="0027134B"/>
    <w:rsid w:val="0027657F"/>
    <w:rsid w:val="00276A44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DB2"/>
    <w:rsid w:val="002A6DC5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735"/>
    <w:rsid w:val="002C0C8D"/>
    <w:rsid w:val="002C0CF4"/>
    <w:rsid w:val="002C1A64"/>
    <w:rsid w:val="002C2130"/>
    <w:rsid w:val="002C297D"/>
    <w:rsid w:val="002C34D4"/>
    <w:rsid w:val="002C5905"/>
    <w:rsid w:val="002C5BBA"/>
    <w:rsid w:val="002C5CB9"/>
    <w:rsid w:val="002C5DAA"/>
    <w:rsid w:val="002D07DC"/>
    <w:rsid w:val="002D09C2"/>
    <w:rsid w:val="002D1F55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5ADB"/>
    <w:rsid w:val="002E5CE0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C96"/>
    <w:rsid w:val="00307D92"/>
    <w:rsid w:val="003114CA"/>
    <w:rsid w:val="00311AA6"/>
    <w:rsid w:val="00311BFD"/>
    <w:rsid w:val="00312833"/>
    <w:rsid w:val="00312ADF"/>
    <w:rsid w:val="00313D78"/>
    <w:rsid w:val="003142F1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4464"/>
    <w:rsid w:val="0032463B"/>
    <w:rsid w:val="00324FAF"/>
    <w:rsid w:val="003260F3"/>
    <w:rsid w:val="0032632C"/>
    <w:rsid w:val="00326FAF"/>
    <w:rsid w:val="003312AA"/>
    <w:rsid w:val="00331B43"/>
    <w:rsid w:val="00331E9F"/>
    <w:rsid w:val="003329F5"/>
    <w:rsid w:val="00332C0D"/>
    <w:rsid w:val="00333B7E"/>
    <w:rsid w:val="00334610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8CA"/>
    <w:rsid w:val="0034573A"/>
    <w:rsid w:val="0034667E"/>
    <w:rsid w:val="0034737A"/>
    <w:rsid w:val="00347509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60298"/>
    <w:rsid w:val="00361200"/>
    <w:rsid w:val="00362459"/>
    <w:rsid w:val="003643D2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315A"/>
    <w:rsid w:val="00373AC6"/>
    <w:rsid w:val="00373EB1"/>
    <w:rsid w:val="00374615"/>
    <w:rsid w:val="00375975"/>
    <w:rsid w:val="00376256"/>
    <w:rsid w:val="0037785A"/>
    <w:rsid w:val="00377A42"/>
    <w:rsid w:val="00380797"/>
    <w:rsid w:val="003807FE"/>
    <w:rsid w:val="00380915"/>
    <w:rsid w:val="00381E83"/>
    <w:rsid w:val="003832E4"/>
    <w:rsid w:val="003841B9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0AC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391"/>
    <w:rsid w:val="003B4F2E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1016"/>
    <w:rsid w:val="003C147D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8C9"/>
    <w:rsid w:val="003D37D1"/>
    <w:rsid w:val="003D3D46"/>
    <w:rsid w:val="003D5440"/>
    <w:rsid w:val="003D656B"/>
    <w:rsid w:val="003D6A75"/>
    <w:rsid w:val="003D78E6"/>
    <w:rsid w:val="003E0B08"/>
    <w:rsid w:val="003E10BE"/>
    <w:rsid w:val="003E1747"/>
    <w:rsid w:val="003E2424"/>
    <w:rsid w:val="003E365A"/>
    <w:rsid w:val="003E3BDF"/>
    <w:rsid w:val="003E4089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2F99"/>
    <w:rsid w:val="003F3B26"/>
    <w:rsid w:val="003F46E7"/>
    <w:rsid w:val="003F49DF"/>
    <w:rsid w:val="003F54E0"/>
    <w:rsid w:val="003F5ACE"/>
    <w:rsid w:val="003F6E65"/>
    <w:rsid w:val="003F7320"/>
    <w:rsid w:val="004009F3"/>
    <w:rsid w:val="004011E6"/>
    <w:rsid w:val="004016FB"/>
    <w:rsid w:val="004018A5"/>
    <w:rsid w:val="004024AA"/>
    <w:rsid w:val="004026AF"/>
    <w:rsid w:val="00402E74"/>
    <w:rsid w:val="004030B5"/>
    <w:rsid w:val="004034C3"/>
    <w:rsid w:val="0040403A"/>
    <w:rsid w:val="00404609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5268"/>
    <w:rsid w:val="00415A31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9C0"/>
    <w:rsid w:val="0042652E"/>
    <w:rsid w:val="004266FD"/>
    <w:rsid w:val="0042673B"/>
    <w:rsid w:val="00427E00"/>
    <w:rsid w:val="00431E7A"/>
    <w:rsid w:val="00432751"/>
    <w:rsid w:val="00432D67"/>
    <w:rsid w:val="004331DA"/>
    <w:rsid w:val="00434F6C"/>
    <w:rsid w:val="0043536C"/>
    <w:rsid w:val="00437107"/>
    <w:rsid w:val="00437677"/>
    <w:rsid w:val="00441871"/>
    <w:rsid w:val="0044278B"/>
    <w:rsid w:val="004441F7"/>
    <w:rsid w:val="00444C19"/>
    <w:rsid w:val="004450CF"/>
    <w:rsid w:val="004462B8"/>
    <w:rsid w:val="004462FE"/>
    <w:rsid w:val="00446E80"/>
    <w:rsid w:val="0044711E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71E0"/>
    <w:rsid w:val="00457CE0"/>
    <w:rsid w:val="00461342"/>
    <w:rsid w:val="00462084"/>
    <w:rsid w:val="004631B0"/>
    <w:rsid w:val="004634DF"/>
    <w:rsid w:val="00464935"/>
    <w:rsid w:val="00464AD5"/>
    <w:rsid w:val="004651D7"/>
    <w:rsid w:val="00465562"/>
    <w:rsid w:val="00466B14"/>
    <w:rsid w:val="00467BCF"/>
    <w:rsid w:val="004700A4"/>
    <w:rsid w:val="00470A59"/>
    <w:rsid w:val="0047186A"/>
    <w:rsid w:val="00472446"/>
    <w:rsid w:val="0047266C"/>
    <w:rsid w:val="00472932"/>
    <w:rsid w:val="00473BFE"/>
    <w:rsid w:val="0047419E"/>
    <w:rsid w:val="0047512E"/>
    <w:rsid w:val="00475264"/>
    <w:rsid w:val="00476664"/>
    <w:rsid w:val="00476E60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2D"/>
    <w:rsid w:val="00483AE4"/>
    <w:rsid w:val="00484AEC"/>
    <w:rsid w:val="00485055"/>
    <w:rsid w:val="004850F3"/>
    <w:rsid w:val="00486059"/>
    <w:rsid w:val="00487222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B5"/>
    <w:rsid w:val="004B1981"/>
    <w:rsid w:val="004B2712"/>
    <w:rsid w:val="004B2938"/>
    <w:rsid w:val="004B32EE"/>
    <w:rsid w:val="004B41C6"/>
    <w:rsid w:val="004B46A8"/>
    <w:rsid w:val="004B4CBB"/>
    <w:rsid w:val="004B574C"/>
    <w:rsid w:val="004B6195"/>
    <w:rsid w:val="004B70B2"/>
    <w:rsid w:val="004B7E1C"/>
    <w:rsid w:val="004B7FA1"/>
    <w:rsid w:val="004C0298"/>
    <w:rsid w:val="004C0725"/>
    <w:rsid w:val="004C3E83"/>
    <w:rsid w:val="004C485B"/>
    <w:rsid w:val="004C4C7D"/>
    <w:rsid w:val="004C51EB"/>
    <w:rsid w:val="004C576B"/>
    <w:rsid w:val="004D028F"/>
    <w:rsid w:val="004D06E0"/>
    <w:rsid w:val="004D179E"/>
    <w:rsid w:val="004D3896"/>
    <w:rsid w:val="004D3A27"/>
    <w:rsid w:val="004D5F85"/>
    <w:rsid w:val="004D6E5E"/>
    <w:rsid w:val="004D7136"/>
    <w:rsid w:val="004D7DEF"/>
    <w:rsid w:val="004E01F6"/>
    <w:rsid w:val="004E24F4"/>
    <w:rsid w:val="004E281A"/>
    <w:rsid w:val="004E4954"/>
    <w:rsid w:val="004E5C23"/>
    <w:rsid w:val="004E5DD5"/>
    <w:rsid w:val="004E6011"/>
    <w:rsid w:val="004E652E"/>
    <w:rsid w:val="004E6BF1"/>
    <w:rsid w:val="004F11B2"/>
    <w:rsid w:val="004F2991"/>
    <w:rsid w:val="004F3380"/>
    <w:rsid w:val="004F36FC"/>
    <w:rsid w:val="004F3940"/>
    <w:rsid w:val="004F394A"/>
    <w:rsid w:val="004F56A2"/>
    <w:rsid w:val="004F5A06"/>
    <w:rsid w:val="004F5D0E"/>
    <w:rsid w:val="00500BBF"/>
    <w:rsid w:val="00500D5C"/>
    <w:rsid w:val="005010E0"/>
    <w:rsid w:val="005011B4"/>
    <w:rsid w:val="005016D5"/>
    <w:rsid w:val="00501941"/>
    <w:rsid w:val="005027AA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8AB"/>
    <w:rsid w:val="00513C11"/>
    <w:rsid w:val="00513CC6"/>
    <w:rsid w:val="005140F2"/>
    <w:rsid w:val="005145BD"/>
    <w:rsid w:val="00514A9B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517A9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E54"/>
    <w:rsid w:val="00580358"/>
    <w:rsid w:val="005814EC"/>
    <w:rsid w:val="00582E52"/>
    <w:rsid w:val="00583FD9"/>
    <w:rsid w:val="0058487A"/>
    <w:rsid w:val="00586503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4677"/>
    <w:rsid w:val="005A52F8"/>
    <w:rsid w:val="005A5A32"/>
    <w:rsid w:val="005A6DFE"/>
    <w:rsid w:val="005B028B"/>
    <w:rsid w:val="005B03FD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0DE3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D02A2"/>
    <w:rsid w:val="005D0532"/>
    <w:rsid w:val="005D1E25"/>
    <w:rsid w:val="005D2AEA"/>
    <w:rsid w:val="005D2BF7"/>
    <w:rsid w:val="005D3C4A"/>
    <w:rsid w:val="005D5821"/>
    <w:rsid w:val="005D58F6"/>
    <w:rsid w:val="005D6667"/>
    <w:rsid w:val="005D79B3"/>
    <w:rsid w:val="005D7B4F"/>
    <w:rsid w:val="005D7F41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50B"/>
    <w:rsid w:val="005E58C7"/>
    <w:rsid w:val="005E5D28"/>
    <w:rsid w:val="005F0B9D"/>
    <w:rsid w:val="005F1012"/>
    <w:rsid w:val="005F14AB"/>
    <w:rsid w:val="005F2343"/>
    <w:rsid w:val="005F5890"/>
    <w:rsid w:val="005F6BE4"/>
    <w:rsid w:val="005F6BFD"/>
    <w:rsid w:val="006004BD"/>
    <w:rsid w:val="00600553"/>
    <w:rsid w:val="00601BE0"/>
    <w:rsid w:val="00602924"/>
    <w:rsid w:val="006029D8"/>
    <w:rsid w:val="0060301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A1D"/>
    <w:rsid w:val="00643022"/>
    <w:rsid w:val="00643F6C"/>
    <w:rsid w:val="006451A6"/>
    <w:rsid w:val="00645669"/>
    <w:rsid w:val="0064664A"/>
    <w:rsid w:val="00646FE6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81F"/>
    <w:rsid w:val="00664F62"/>
    <w:rsid w:val="0066506B"/>
    <w:rsid w:val="00665D23"/>
    <w:rsid w:val="006667B5"/>
    <w:rsid w:val="00670BEB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1D5F"/>
    <w:rsid w:val="006925FC"/>
    <w:rsid w:val="00692FEA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4802"/>
    <w:rsid w:val="006A5D10"/>
    <w:rsid w:val="006A6D55"/>
    <w:rsid w:val="006A6DEA"/>
    <w:rsid w:val="006B1B63"/>
    <w:rsid w:val="006B2C2C"/>
    <w:rsid w:val="006B347E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6DC2"/>
    <w:rsid w:val="006D782D"/>
    <w:rsid w:val="006E007D"/>
    <w:rsid w:val="006E0C81"/>
    <w:rsid w:val="006E0CFD"/>
    <w:rsid w:val="006E1AE6"/>
    <w:rsid w:val="006E208B"/>
    <w:rsid w:val="006E3A0E"/>
    <w:rsid w:val="006E4082"/>
    <w:rsid w:val="006E4635"/>
    <w:rsid w:val="006E4DF5"/>
    <w:rsid w:val="006E4FE1"/>
    <w:rsid w:val="006E6209"/>
    <w:rsid w:val="006E72A1"/>
    <w:rsid w:val="006E7842"/>
    <w:rsid w:val="006E7D63"/>
    <w:rsid w:val="006E7E6F"/>
    <w:rsid w:val="006F00A5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31F1"/>
    <w:rsid w:val="007239D1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D49"/>
    <w:rsid w:val="0073651F"/>
    <w:rsid w:val="00737113"/>
    <w:rsid w:val="00737159"/>
    <w:rsid w:val="007376A7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76A"/>
    <w:rsid w:val="00771AD7"/>
    <w:rsid w:val="00771BD7"/>
    <w:rsid w:val="00772D47"/>
    <w:rsid w:val="00772DEB"/>
    <w:rsid w:val="0077343F"/>
    <w:rsid w:val="00773557"/>
    <w:rsid w:val="007745C3"/>
    <w:rsid w:val="00775B67"/>
    <w:rsid w:val="00775DB0"/>
    <w:rsid w:val="007768F6"/>
    <w:rsid w:val="00776D82"/>
    <w:rsid w:val="00776E25"/>
    <w:rsid w:val="007771EB"/>
    <w:rsid w:val="00780A6B"/>
    <w:rsid w:val="00780F71"/>
    <w:rsid w:val="007810EF"/>
    <w:rsid w:val="00781C58"/>
    <w:rsid w:val="00781D53"/>
    <w:rsid w:val="007825CB"/>
    <w:rsid w:val="007839AA"/>
    <w:rsid w:val="007857F0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92B"/>
    <w:rsid w:val="007C0D6A"/>
    <w:rsid w:val="007C164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D13DA"/>
    <w:rsid w:val="007D157C"/>
    <w:rsid w:val="007D1A61"/>
    <w:rsid w:val="007D1F5F"/>
    <w:rsid w:val="007D37E5"/>
    <w:rsid w:val="007D445C"/>
    <w:rsid w:val="007D4859"/>
    <w:rsid w:val="007D4958"/>
    <w:rsid w:val="007D5DC6"/>
    <w:rsid w:val="007D6E6D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20698"/>
    <w:rsid w:val="00821872"/>
    <w:rsid w:val="0082223D"/>
    <w:rsid w:val="008225E9"/>
    <w:rsid w:val="00823724"/>
    <w:rsid w:val="00823C0D"/>
    <w:rsid w:val="00823D98"/>
    <w:rsid w:val="00823F19"/>
    <w:rsid w:val="008249AA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B19"/>
    <w:rsid w:val="00836E99"/>
    <w:rsid w:val="0084004A"/>
    <w:rsid w:val="008404BF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612"/>
    <w:rsid w:val="00844630"/>
    <w:rsid w:val="0084628C"/>
    <w:rsid w:val="00846421"/>
    <w:rsid w:val="00846631"/>
    <w:rsid w:val="0084682F"/>
    <w:rsid w:val="00847100"/>
    <w:rsid w:val="0084710B"/>
    <w:rsid w:val="0084724C"/>
    <w:rsid w:val="00847925"/>
    <w:rsid w:val="008508CD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60DDA"/>
    <w:rsid w:val="00861D51"/>
    <w:rsid w:val="00862325"/>
    <w:rsid w:val="00862647"/>
    <w:rsid w:val="00863888"/>
    <w:rsid w:val="00863A90"/>
    <w:rsid w:val="00863C03"/>
    <w:rsid w:val="00863FBC"/>
    <w:rsid w:val="00864631"/>
    <w:rsid w:val="00865A77"/>
    <w:rsid w:val="008666A6"/>
    <w:rsid w:val="008673D2"/>
    <w:rsid w:val="00867DAE"/>
    <w:rsid w:val="00870635"/>
    <w:rsid w:val="00871289"/>
    <w:rsid w:val="00871477"/>
    <w:rsid w:val="008715C2"/>
    <w:rsid w:val="00871CE1"/>
    <w:rsid w:val="0087201E"/>
    <w:rsid w:val="00872F2E"/>
    <w:rsid w:val="00873B42"/>
    <w:rsid w:val="00873DC9"/>
    <w:rsid w:val="00873FE5"/>
    <w:rsid w:val="00875798"/>
    <w:rsid w:val="00875FA0"/>
    <w:rsid w:val="00876957"/>
    <w:rsid w:val="00876C71"/>
    <w:rsid w:val="0087709D"/>
    <w:rsid w:val="0087743D"/>
    <w:rsid w:val="00877474"/>
    <w:rsid w:val="008807F1"/>
    <w:rsid w:val="00880944"/>
    <w:rsid w:val="00880C9A"/>
    <w:rsid w:val="00882735"/>
    <w:rsid w:val="008828C4"/>
    <w:rsid w:val="00883380"/>
    <w:rsid w:val="008834CB"/>
    <w:rsid w:val="008836E5"/>
    <w:rsid w:val="00883730"/>
    <w:rsid w:val="0088395B"/>
    <w:rsid w:val="00884909"/>
    <w:rsid w:val="008860C5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277E"/>
    <w:rsid w:val="00892B3F"/>
    <w:rsid w:val="00893A93"/>
    <w:rsid w:val="00893E70"/>
    <w:rsid w:val="00894463"/>
    <w:rsid w:val="00894BF1"/>
    <w:rsid w:val="0089550B"/>
    <w:rsid w:val="00896769"/>
    <w:rsid w:val="00896E48"/>
    <w:rsid w:val="0089700D"/>
    <w:rsid w:val="00897F61"/>
    <w:rsid w:val="008A1BB4"/>
    <w:rsid w:val="008A3203"/>
    <w:rsid w:val="008A5222"/>
    <w:rsid w:val="008A5929"/>
    <w:rsid w:val="008A631A"/>
    <w:rsid w:val="008A6398"/>
    <w:rsid w:val="008A69AC"/>
    <w:rsid w:val="008A6CE4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C1708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26EC"/>
    <w:rsid w:val="00942D3C"/>
    <w:rsid w:val="00943441"/>
    <w:rsid w:val="00944B3D"/>
    <w:rsid w:val="00945342"/>
    <w:rsid w:val="009456A1"/>
    <w:rsid w:val="009471DB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4D3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3604"/>
    <w:rsid w:val="00985372"/>
    <w:rsid w:val="00987C27"/>
    <w:rsid w:val="00987D0D"/>
    <w:rsid w:val="009907D8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249"/>
    <w:rsid w:val="009C1426"/>
    <w:rsid w:val="009C1AF9"/>
    <w:rsid w:val="009C1F40"/>
    <w:rsid w:val="009C1F4F"/>
    <w:rsid w:val="009C2A74"/>
    <w:rsid w:val="009C3DD4"/>
    <w:rsid w:val="009C45CE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380B"/>
    <w:rsid w:val="009D397E"/>
    <w:rsid w:val="009D3BBB"/>
    <w:rsid w:val="009D4954"/>
    <w:rsid w:val="009D4FF4"/>
    <w:rsid w:val="009D500D"/>
    <w:rsid w:val="009D5463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C5"/>
    <w:rsid w:val="009F1508"/>
    <w:rsid w:val="009F25E2"/>
    <w:rsid w:val="009F40AE"/>
    <w:rsid w:val="009F45E9"/>
    <w:rsid w:val="009F5463"/>
    <w:rsid w:val="009F5A3E"/>
    <w:rsid w:val="009F5E40"/>
    <w:rsid w:val="009F6CD2"/>
    <w:rsid w:val="009F6FB1"/>
    <w:rsid w:val="00A00B8F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B58"/>
    <w:rsid w:val="00A365EC"/>
    <w:rsid w:val="00A37353"/>
    <w:rsid w:val="00A4105B"/>
    <w:rsid w:val="00A41F78"/>
    <w:rsid w:val="00A42508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80C"/>
    <w:rsid w:val="00A60DB4"/>
    <w:rsid w:val="00A60FD3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529"/>
    <w:rsid w:val="00A7270F"/>
    <w:rsid w:val="00A73158"/>
    <w:rsid w:val="00A7455D"/>
    <w:rsid w:val="00A75675"/>
    <w:rsid w:val="00A75DFF"/>
    <w:rsid w:val="00A7603B"/>
    <w:rsid w:val="00A76E22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46D6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8CB"/>
    <w:rsid w:val="00AA2CC3"/>
    <w:rsid w:val="00AA2CCC"/>
    <w:rsid w:val="00AA2E98"/>
    <w:rsid w:val="00AA3BA3"/>
    <w:rsid w:val="00AA3C0D"/>
    <w:rsid w:val="00AA53E0"/>
    <w:rsid w:val="00AA5EF0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CF8"/>
    <w:rsid w:val="00AB315A"/>
    <w:rsid w:val="00AB442D"/>
    <w:rsid w:val="00AB4EAF"/>
    <w:rsid w:val="00AB6F31"/>
    <w:rsid w:val="00AB6FE4"/>
    <w:rsid w:val="00AB715C"/>
    <w:rsid w:val="00AC00C5"/>
    <w:rsid w:val="00AC09CC"/>
    <w:rsid w:val="00AC0C4E"/>
    <w:rsid w:val="00AC0E31"/>
    <w:rsid w:val="00AC249F"/>
    <w:rsid w:val="00AC2B4E"/>
    <w:rsid w:val="00AC437C"/>
    <w:rsid w:val="00AC45B7"/>
    <w:rsid w:val="00AC5699"/>
    <w:rsid w:val="00AC5F4E"/>
    <w:rsid w:val="00AC6955"/>
    <w:rsid w:val="00AC7314"/>
    <w:rsid w:val="00AC7902"/>
    <w:rsid w:val="00AD0BA6"/>
    <w:rsid w:val="00AD1778"/>
    <w:rsid w:val="00AD20E3"/>
    <w:rsid w:val="00AD2B79"/>
    <w:rsid w:val="00AD2E33"/>
    <w:rsid w:val="00AD3542"/>
    <w:rsid w:val="00AD3A66"/>
    <w:rsid w:val="00AD3D3D"/>
    <w:rsid w:val="00AD410E"/>
    <w:rsid w:val="00AD49EC"/>
    <w:rsid w:val="00AD4F1B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D1B"/>
    <w:rsid w:val="00AF45C3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8FF"/>
    <w:rsid w:val="00B41F3A"/>
    <w:rsid w:val="00B43AEA"/>
    <w:rsid w:val="00B44054"/>
    <w:rsid w:val="00B44DE3"/>
    <w:rsid w:val="00B44E21"/>
    <w:rsid w:val="00B4592B"/>
    <w:rsid w:val="00B46374"/>
    <w:rsid w:val="00B47019"/>
    <w:rsid w:val="00B47B35"/>
    <w:rsid w:val="00B50004"/>
    <w:rsid w:val="00B50AB6"/>
    <w:rsid w:val="00B50C71"/>
    <w:rsid w:val="00B51173"/>
    <w:rsid w:val="00B53A1F"/>
    <w:rsid w:val="00B54038"/>
    <w:rsid w:val="00B54CD1"/>
    <w:rsid w:val="00B54E64"/>
    <w:rsid w:val="00B550BB"/>
    <w:rsid w:val="00B604C3"/>
    <w:rsid w:val="00B60DF3"/>
    <w:rsid w:val="00B61081"/>
    <w:rsid w:val="00B61322"/>
    <w:rsid w:val="00B6158B"/>
    <w:rsid w:val="00B620DF"/>
    <w:rsid w:val="00B62862"/>
    <w:rsid w:val="00B635D0"/>
    <w:rsid w:val="00B64AC0"/>
    <w:rsid w:val="00B64FB7"/>
    <w:rsid w:val="00B6596E"/>
    <w:rsid w:val="00B65E62"/>
    <w:rsid w:val="00B6771C"/>
    <w:rsid w:val="00B679FA"/>
    <w:rsid w:val="00B67ED9"/>
    <w:rsid w:val="00B703E4"/>
    <w:rsid w:val="00B70F65"/>
    <w:rsid w:val="00B71207"/>
    <w:rsid w:val="00B713FD"/>
    <w:rsid w:val="00B74A74"/>
    <w:rsid w:val="00B75738"/>
    <w:rsid w:val="00B75EFE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1F1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22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9BF"/>
    <w:rsid w:val="00BC1C51"/>
    <w:rsid w:val="00BC2575"/>
    <w:rsid w:val="00BC3289"/>
    <w:rsid w:val="00BC3C1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417"/>
    <w:rsid w:val="00BD7EBA"/>
    <w:rsid w:val="00BE03C7"/>
    <w:rsid w:val="00BE0CFC"/>
    <w:rsid w:val="00BE0E10"/>
    <w:rsid w:val="00BE2634"/>
    <w:rsid w:val="00BE2BC5"/>
    <w:rsid w:val="00BE3701"/>
    <w:rsid w:val="00BE4305"/>
    <w:rsid w:val="00BE4A64"/>
    <w:rsid w:val="00BE4B7B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37E9"/>
    <w:rsid w:val="00BF5ECC"/>
    <w:rsid w:val="00BF5EF5"/>
    <w:rsid w:val="00BF6F4F"/>
    <w:rsid w:val="00C003BC"/>
    <w:rsid w:val="00C0123F"/>
    <w:rsid w:val="00C01488"/>
    <w:rsid w:val="00C017CB"/>
    <w:rsid w:val="00C01A89"/>
    <w:rsid w:val="00C01B42"/>
    <w:rsid w:val="00C0256F"/>
    <w:rsid w:val="00C0285C"/>
    <w:rsid w:val="00C03FCA"/>
    <w:rsid w:val="00C04506"/>
    <w:rsid w:val="00C04EE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926"/>
    <w:rsid w:val="00C13B1D"/>
    <w:rsid w:val="00C149E1"/>
    <w:rsid w:val="00C153E5"/>
    <w:rsid w:val="00C15FDD"/>
    <w:rsid w:val="00C15FEF"/>
    <w:rsid w:val="00C16733"/>
    <w:rsid w:val="00C17383"/>
    <w:rsid w:val="00C20237"/>
    <w:rsid w:val="00C21493"/>
    <w:rsid w:val="00C21564"/>
    <w:rsid w:val="00C21771"/>
    <w:rsid w:val="00C21790"/>
    <w:rsid w:val="00C2209E"/>
    <w:rsid w:val="00C229C6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6897"/>
    <w:rsid w:val="00C36DED"/>
    <w:rsid w:val="00C36DFC"/>
    <w:rsid w:val="00C40C85"/>
    <w:rsid w:val="00C40FED"/>
    <w:rsid w:val="00C412F2"/>
    <w:rsid w:val="00C44BEE"/>
    <w:rsid w:val="00C45E8E"/>
    <w:rsid w:val="00C46FFE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4FCF"/>
    <w:rsid w:val="00C65A70"/>
    <w:rsid w:val="00C66F5E"/>
    <w:rsid w:val="00C678EE"/>
    <w:rsid w:val="00C678FA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2D4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906"/>
    <w:rsid w:val="00C84494"/>
    <w:rsid w:val="00C855AE"/>
    <w:rsid w:val="00C855E2"/>
    <w:rsid w:val="00C85BA2"/>
    <w:rsid w:val="00C86870"/>
    <w:rsid w:val="00C908BF"/>
    <w:rsid w:val="00C90F4C"/>
    <w:rsid w:val="00C914A2"/>
    <w:rsid w:val="00C92248"/>
    <w:rsid w:val="00C92E74"/>
    <w:rsid w:val="00C93921"/>
    <w:rsid w:val="00C9412B"/>
    <w:rsid w:val="00C9416D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22A1"/>
    <w:rsid w:val="00CB2483"/>
    <w:rsid w:val="00CB2E81"/>
    <w:rsid w:val="00CB33AD"/>
    <w:rsid w:val="00CB3AED"/>
    <w:rsid w:val="00CB4B24"/>
    <w:rsid w:val="00CB4D31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7766"/>
    <w:rsid w:val="00CD7C85"/>
    <w:rsid w:val="00CE0539"/>
    <w:rsid w:val="00CE0FF4"/>
    <w:rsid w:val="00CE16A8"/>
    <w:rsid w:val="00CE2BA9"/>
    <w:rsid w:val="00CE4D4E"/>
    <w:rsid w:val="00CE4DBC"/>
    <w:rsid w:val="00CE52E2"/>
    <w:rsid w:val="00CE6EAB"/>
    <w:rsid w:val="00CE70B8"/>
    <w:rsid w:val="00CE7E57"/>
    <w:rsid w:val="00CF0401"/>
    <w:rsid w:val="00CF0490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67"/>
    <w:rsid w:val="00CF665F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635A"/>
    <w:rsid w:val="00D26B70"/>
    <w:rsid w:val="00D3039B"/>
    <w:rsid w:val="00D30907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5F5"/>
    <w:rsid w:val="00D42864"/>
    <w:rsid w:val="00D433A8"/>
    <w:rsid w:val="00D4363A"/>
    <w:rsid w:val="00D43BFD"/>
    <w:rsid w:val="00D4518B"/>
    <w:rsid w:val="00D4524D"/>
    <w:rsid w:val="00D45703"/>
    <w:rsid w:val="00D46BEB"/>
    <w:rsid w:val="00D46D91"/>
    <w:rsid w:val="00D46DF2"/>
    <w:rsid w:val="00D4779D"/>
    <w:rsid w:val="00D50B96"/>
    <w:rsid w:val="00D50F6F"/>
    <w:rsid w:val="00D5123F"/>
    <w:rsid w:val="00D522BC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1C4C"/>
    <w:rsid w:val="00D624DC"/>
    <w:rsid w:val="00D62F5E"/>
    <w:rsid w:val="00D63360"/>
    <w:rsid w:val="00D6398B"/>
    <w:rsid w:val="00D6409A"/>
    <w:rsid w:val="00D64A0A"/>
    <w:rsid w:val="00D64F04"/>
    <w:rsid w:val="00D65F72"/>
    <w:rsid w:val="00D67D19"/>
    <w:rsid w:val="00D67DB8"/>
    <w:rsid w:val="00D715B9"/>
    <w:rsid w:val="00D71CD7"/>
    <w:rsid w:val="00D7334A"/>
    <w:rsid w:val="00D73934"/>
    <w:rsid w:val="00D73E26"/>
    <w:rsid w:val="00D741BA"/>
    <w:rsid w:val="00D74565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41C2"/>
    <w:rsid w:val="00D95C32"/>
    <w:rsid w:val="00D96B4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1714"/>
    <w:rsid w:val="00DC2259"/>
    <w:rsid w:val="00DC2939"/>
    <w:rsid w:val="00DC3868"/>
    <w:rsid w:val="00DC3A79"/>
    <w:rsid w:val="00DC40AC"/>
    <w:rsid w:val="00DC4202"/>
    <w:rsid w:val="00DC545B"/>
    <w:rsid w:val="00DC591D"/>
    <w:rsid w:val="00DC67B3"/>
    <w:rsid w:val="00DC6F39"/>
    <w:rsid w:val="00DC7E80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586"/>
    <w:rsid w:val="00DF1E52"/>
    <w:rsid w:val="00DF2159"/>
    <w:rsid w:val="00DF2431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DCE"/>
    <w:rsid w:val="00E02111"/>
    <w:rsid w:val="00E0485F"/>
    <w:rsid w:val="00E05239"/>
    <w:rsid w:val="00E0537C"/>
    <w:rsid w:val="00E05DEE"/>
    <w:rsid w:val="00E06DF6"/>
    <w:rsid w:val="00E07120"/>
    <w:rsid w:val="00E0712E"/>
    <w:rsid w:val="00E07276"/>
    <w:rsid w:val="00E07494"/>
    <w:rsid w:val="00E115D5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FCA"/>
    <w:rsid w:val="00E239EB"/>
    <w:rsid w:val="00E24138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3981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F6"/>
    <w:rsid w:val="00E56D66"/>
    <w:rsid w:val="00E60268"/>
    <w:rsid w:val="00E604F1"/>
    <w:rsid w:val="00E61196"/>
    <w:rsid w:val="00E61CC1"/>
    <w:rsid w:val="00E61E64"/>
    <w:rsid w:val="00E623E0"/>
    <w:rsid w:val="00E623EB"/>
    <w:rsid w:val="00E65D1D"/>
    <w:rsid w:val="00E67232"/>
    <w:rsid w:val="00E67B32"/>
    <w:rsid w:val="00E700D4"/>
    <w:rsid w:val="00E70555"/>
    <w:rsid w:val="00E70599"/>
    <w:rsid w:val="00E70B25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93A"/>
    <w:rsid w:val="00E974AE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B1048"/>
    <w:rsid w:val="00EB188D"/>
    <w:rsid w:val="00EB2B2A"/>
    <w:rsid w:val="00EB2B44"/>
    <w:rsid w:val="00EB2E59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59C8"/>
    <w:rsid w:val="00ED5F93"/>
    <w:rsid w:val="00ED664A"/>
    <w:rsid w:val="00ED6ACC"/>
    <w:rsid w:val="00ED6AE3"/>
    <w:rsid w:val="00ED6DAC"/>
    <w:rsid w:val="00ED7798"/>
    <w:rsid w:val="00ED7D29"/>
    <w:rsid w:val="00ED7D8C"/>
    <w:rsid w:val="00EE0180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E65D3"/>
    <w:rsid w:val="00EF0780"/>
    <w:rsid w:val="00EF1153"/>
    <w:rsid w:val="00EF1357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DD9"/>
    <w:rsid w:val="00F051EB"/>
    <w:rsid w:val="00F054A5"/>
    <w:rsid w:val="00F0629D"/>
    <w:rsid w:val="00F06FA2"/>
    <w:rsid w:val="00F07D0D"/>
    <w:rsid w:val="00F10AB4"/>
    <w:rsid w:val="00F11627"/>
    <w:rsid w:val="00F12780"/>
    <w:rsid w:val="00F128A1"/>
    <w:rsid w:val="00F12AC4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7B82"/>
    <w:rsid w:val="00F17BE4"/>
    <w:rsid w:val="00F17F31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664"/>
    <w:rsid w:val="00F30AAE"/>
    <w:rsid w:val="00F319E2"/>
    <w:rsid w:val="00F31D9F"/>
    <w:rsid w:val="00F3426C"/>
    <w:rsid w:val="00F3462C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51386"/>
    <w:rsid w:val="00F521C5"/>
    <w:rsid w:val="00F52C03"/>
    <w:rsid w:val="00F535A6"/>
    <w:rsid w:val="00F53A4B"/>
    <w:rsid w:val="00F53CA2"/>
    <w:rsid w:val="00F53F0E"/>
    <w:rsid w:val="00F5466C"/>
    <w:rsid w:val="00F54829"/>
    <w:rsid w:val="00F550C6"/>
    <w:rsid w:val="00F5574C"/>
    <w:rsid w:val="00F5632D"/>
    <w:rsid w:val="00F56CBC"/>
    <w:rsid w:val="00F5721E"/>
    <w:rsid w:val="00F60A0D"/>
    <w:rsid w:val="00F60B92"/>
    <w:rsid w:val="00F6290D"/>
    <w:rsid w:val="00F635A8"/>
    <w:rsid w:val="00F6363F"/>
    <w:rsid w:val="00F63D62"/>
    <w:rsid w:val="00F64869"/>
    <w:rsid w:val="00F64B9A"/>
    <w:rsid w:val="00F65934"/>
    <w:rsid w:val="00F660B0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5147"/>
    <w:rsid w:val="00F75761"/>
    <w:rsid w:val="00F76A65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34A"/>
    <w:rsid w:val="00FA149A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8D7"/>
    <w:rsid w:val="00FA6B8D"/>
    <w:rsid w:val="00FA6BDD"/>
    <w:rsid w:val="00FB04F3"/>
    <w:rsid w:val="00FB07FD"/>
    <w:rsid w:val="00FB0A0B"/>
    <w:rsid w:val="00FB1C8C"/>
    <w:rsid w:val="00FB23FD"/>
    <w:rsid w:val="00FB3572"/>
    <w:rsid w:val="00FB3DA6"/>
    <w:rsid w:val="00FB73C6"/>
    <w:rsid w:val="00FB7FD9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EB1"/>
    <w:rsid w:val="00FD30AE"/>
    <w:rsid w:val="00FD3AE3"/>
    <w:rsid w:val="00FD3CA2"/>
    <w:rsid w:val="00FD3EDF"/>
    <w:rsid w:val="00FD48BD"/>
    <w:rsid w:val="00FD4C30"/>
    <w:rsid w:val="00FD4D91"/>
    <w:rsid w:val="00FD58CC"/>
    <w:rsid w:val="00FD616F"/>
    <w:rsid w:val="00FE00AC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33E0B"/>
  <w15:chartTrackingRefBased/>
  <w15:docId w15:val="{6C4809F7-1EFE-4B18-8D5C-733A3331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VJsNC84Tkp5QWNGUE0rajZjcXRsN0RDZ2FVUGVF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tFabh5x7zTwlS9MHGe9s0Ti4rMu7BJ3l3w5OCMVm9pc=</DigestValue>
      </Reference>
      <Reference URI="#INFO">
        <DigestMethod Algorithm="http://www.w3.org/2001/04/xmlenc#sha256"/>
        <DigestValue>RYSGDbeLLpxN2a4g/fJdhGHbXSrfKxztojtDMrvk8gY=</DigestValue>
      </Reference>
    </SignedInfo>
    <SignatureValue>KPGXQoU0Spv9h8ioNlnAHI5jEugx/e5MHLb71+6EH3G6WY1K4Wwh6hKpxWY97OpzOtSwZkKHWLSRkKHK7GyHig==</SignatureValue>
    <Object Id="INFO">
      <ArrayOfString xmlns:xsd="http://www.w3.org/2001/XMLSchema" xmlns:xsi="http://www.w3.org/2001/XMLSchema-instance" xmlns="">
        <string>cQRl4/8NJyAcFPM+j6cqtl7DCgaUPeEr</string>
      </ArrayOfString>
    </Object>
  </Signature>
</WrappedLabelInfo>
</file>

<file path=customXml/itemProps1.xml><?xml version="1.0" encoding="utf-8"?>
<ds:datastoreItem xmlns:ds="http://schemas.openxmlformats.org/officeDocument/2006/customXml" ds:itemID="{F098E6D3-D9BA-4A44-BD73-E66D01B056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F660BE-B55E-4535-AFC4-2A70F550229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B80F390-B7BD-4680-A234-C2AC9EFAC87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1955</Characters>
  <Application>Microsoft Office Word</Application>
  <DocSecurity>0</DocSecurity>
  <Lines>62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Nowak Anna Teresa</cp:lastModifiedBy>
  <cp:revision>3</cp:revision>
  <cp:lastPrinted>2026-02-11T10:59:00Z</cp:lastPrinted>
  <dcterms:created xsi:type="dcterms:W3CDTF">2026-04-23T16:43:00Z</dcterms:created>
  <dcterms:modified xsi:type="dcterms:W3CDTF">2026-04-23T16:43:00Z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40b05fc9-2a6c-4186-8601-69f449459b0e</vt:lpwstr>
  </property>
  <property fmtid="{D5CDD505-2E9C-101B-9397-08002B2CF9AE}" pid="3" name="bjSaver">
    <vt:lpwstr>9I+wK+Y81Em3c12f4swpZ/hdFWNiCxx1</vt:lpwstr>
  </property>
  <property fmtid="{D5CDD505-2E9C-101B-9397-08002B2CF9AE}" pid="4" name="bjClsUserRVM">
    <vt:lpwstr>[]</vt:lpwstr>
  </property>
  <property fmtid="{D5CDD505-2E9C-101B-9397-08002B2CF9AE}" pid="5" name="s5636:Creator type=author">
    <vt:lpwstr>Nowak Anna Teresa</vt:lpwstr>
  </property>
  <property fmtid="{D5CDD505-2E9C-101B-9397-08002B2CF9AE}" pid="6" name="s5636:Creator type=organization">
    <vt:lpwstr>MILNET-Z</vt:lpwstr>
  </property>
  <property fmtid="{D5CDD505-2E9C-101B-9397-08002B2CF9AE}" pid="7" name="UniqueDocumentKey">
    <vt:lpwstr>701f1b37-a391-459d-bfbb-db1ad3dc53ab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10.11.176.25</vt:lpwstr>
  </property>
</Properties>
</file>